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42710" w:rsidRPr="0004321F" w:rsidRDefault="00925C0A" w:rsidP="00925C0A">
      <w:pPr>
        <w:jc w:val="right"/>
      </w:pPr>
      <w:r w:rsidRPr="00071BD9">
        <w:t>Таблица</w:t>
      </w:r>
      <w:r w:rsidR="00071BD9">
        <w:t xml:space="preserve"> </w:t>
      </w:r>
      <w:r w:rsidR="00EE2067">
        <w:t>14</w:t>
      </w:r>
    </w:p>
    <w:p w:rsidR="00925C0A" w:rsidRDefault="00925C0A" w:rsidP="00925C0A">
      <w:pPr>
        <w:jc w:val="center"/>
        <w:rPr>
          <w:b/>
        </w:rPr>
      </w:pPr>
      <w:r w:rsidRPr="0004321F">
        <w:rPr>
          <w:b/>
        </w:rPr>
        <w:t>Анализ расходов бюджета города Югорска за 201</w:t>
      </w:r>
      <w:r w:rsidR="004352BC" w:rsidRPr="0004321F">
        <w:rPr>
          <w:b/>
        </w:rPr>
        <w:t>5</w:t>
      </w:r>
      <w:r w:rsidRPr="0004321F">
        <w:rPr>
          <w:b/>
        </w:rPr>
        <w:t xml:space="preserve"> год по межбюджетным трансфертам (без учета дотаций)</w:t>
      </w:r>
      <w:r w:rsidR="00A301B1">
        <w:rPr>
          <w:b/>
        </w:rPr>
        <w:t xml:space="preserve"> </w:t>
      </w:r>
      <w:bookmarkStart w:id="0" w:name="_GoBack"/>
      <w:bookmarkEnd w:id="0"/>
    </w:p>
    <w:p w:rsidR="00D60134" w:rsidRPr="00D60134" w:rsidRDefault="00D60134" w:rsidP="00925C0A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>
        <w:t>тыс. рублей</w:t>
      </w:r>
    </w:p>
    <w:tbl>
      <w:tblPr>
        <w:tblW w:w="15231" w:type="dxa"/>
        <w:tblInd w:w="93" w:type="dxa"/>
        <w:tblLook w:val="04A0" w:firstRow="1" w:lastRow="0" w:firstColumn="1" w:lastColumn="0" w:noHBand="0" w:noVBand="1"/>
      </w:tblPr>
      <w:tblGrid>
        <w:gridCol w:w="7670"/>
        <w:gridCol w:w="1527"/>
        <w:gridCol w:w="1550"/>
        <w:gridCol w:w="1714"/>
        <w:gridCol w:w="1429"/>
        <w:gridCol w:w="1341"/>
      </w:tblGrid>
      <w:tr w:rsidR="000A5C8B" w:rsidRPr="0004321F" w:rsidTr="00E95A62">
        <w:trPr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Наименование межбюджетных трансфертов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D60134">
            <w:pPr>
              <w:jc w:val="center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Первоначально утверждено решением Думы города Югорска от </w:t>
            </w:r>
            <w:r w:rsidR="004352BC" w:rsidRPr="0004321F">
              <w:rPr>
                <w:sz w:val="20"/>
                <w:szCs w:val="20"/>
              </w:rPr>
              <w:t>18</w:t>
            </w:r>
            <w:r w:rsidRPr="0004321F">
              <w:rPr>
                <w:sz w:val="20"/>
                <w:szCs w:val="20"/>
              </w:rPr>
              <w:t>.12.201</w:t>
            </w:r>
            <w:r w:rsidR="004352BC" w:rsidRPr="0004321F">
              <w:rPr>
                <w:sz w:val="20"/>
                <w:szCs w:val="20"/>
              </w:rPr>
              <w:t xml:space="preserve">4 </w:t>
            </w:r>
            <w:r w:rsidR="00D60134">
              <w:rPr>
                <w:sz w:val="20"/>
                <w:szCs w:val="20"/>
              </w:rPr>
              <w:t xml:space="preserve">     </w:t>
            </w:r>
            <w:r w:rsidR="004352BC" w:rsidRPr="0004321F">
              <w:rPr>
                <w:sz w:val="20"/>
                <w:szCs w:val="20"/>
              </w:rPr>
              <w:t>№ 85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D60134">
            <w:pPr>
              <w:jc w:val="center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Уточненный план в соответствии с уточненной сводной бюджетной росписью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i/>
                <w:iCs/>
                <w:sz w:val="22"/>
                <w:szCs w:val="22"/>
              </w:rPr>
            </w:pPr>
            <w:r w:rsidRPr="0004321F">
              <w:rPr>
                <w:i/>
                <w:iCs/>
                <w:sz w:val="22"/>
                <w:szCs w:val="22"/>
              </w:rPr>
              <w:t>Отклонение уточненного плана от утвержденного (+; -)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D60134">
            <w:pPr>
              <w:jc w:val="center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Исполнено за 201</w:t>
            </w:r>
            <w:r w:rsidR="004352BC" w:rsidRPr="0004321F">
              <w:rPr>
                <w:sz w:val="20"/>
                <w:szCs w:val="20"/>
              </w:rPr>
              <w:t>5</w:t>
            </w:r>
            <w:r w:rsidRPr="0004321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% исполнения к уточненному плану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Субсидии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4321F" w:rsidP="000A5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A5C8B" w:rsidRPr="0004321F">
              <w:rPr>
                <w:sz w:val="20"/>
                <w:szCs w:val="20"/>
              </w:rPr>
              <w:t>ероприятия подпрограммы "Обеспечение жильем молодых семей" федеральной целевой программы "Жилище" на 2011–2015 годы 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B50A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103,4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B50A8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103,4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B50A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103,4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7369C5" w:rsidP="0004321F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предоставление государственных услуг в многофункциональн</w:t>
            </w:r>
            <w:r w:rsidR="0004321F">
              <w:rPr>
                <w:sz w:val="20"/>
                <w:szCs w:val="20"/>
              </w:rPr>
              <w:t>ых</w:t>
            </w:r>
            <w:r w:rsidRPr="0004321F">
              <w:rPr>
                <w:sz w:val="20"/>
                <w:szCs w:val="20"/>
              </w:rPr>
              <w:t xml:space="preserve"> центр</w:t>
            </w:r>
            <w:r w:rsidR="0004321F">
              <w:rPr>
                <w:sz w:val="20"/>
                <w:szCs w:val="20"/>
              </w:rPr>
              <w:t>ах</w:t>
            </w:r>
            <w:r w:rsidRPr="0004321F">
              <w:rPr>
                <w:sz w:val="20"/>
                <w:szCs w:val="20"/>
              </w:rPr>
              <w:t xml:space="preserve"> предоставления государственных и муниципальных услуг в рамках подпрограммы "Совершенствование государственного и муниципального управления" государственной программы "Социально-экономическое развитие, инвестиции и инновации Ханты – Мансийского автономного округа – Югры в 2014-2020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15 740,7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15 740,7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15 740,7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3437CB" w:rsidP="0004321F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Субсидии </w:t>
            </w:r>
            <w:r w:rsidR="0004321F">
              <w:rPr>
                <w:sz w:val="20"/>
                <w:szCs w:val="20"/>
              </w:rPr>
              <w:t>для</w:t>
            </w:r>
            <w:r w:rsidRPr="0004321F">
              <w:rPr>
                <w:sz w:val="20"/>
                <w:szCs w:val="20"/>
              </w:rPr>
              <w:t xml:space="preserve"> создани</w:t>
            </w:r>
            <w:r w:rsidR="0004321F">
              <w:rPr>
                <w:sz w:val="20"/>
                <w:szCs w:val="20"/>
              </w:rPr>
              <w:t>я</w:t>
            </w:r>
            <w:r w:rsidRPr="0004321F">
              <w:rPr>
                <w:sz w:val="20"/>
                <w:szCs w:val="20"/>
              </w:rPr>
              <w:t xml:space="preserve"> условий для деятельности </w:t>
            </w:r>
            <w:r w:rsidR="0004321F">
              <w:rPr>
                <w:sz w:val="20"/>
                <w:szCs w:val="20"/>
              </w:rPr>
              <w:t>народных дружин</w:t>
            </w:r>
            <w:r w:rsidRPr="0004321F">
              <w:rPr>
                <w:sz w:val="20"/>
                <w:szCs w:val="20"/>
              </w:rPr>
              <w:t xml:space="preserve"> в рамках подпрограммы "Профилактика правонарушений"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437C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88,6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437C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88,6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437C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88,6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437CB" w:rsidP="003437C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7369C5" w:rsidP="007369C5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 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250,0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250,0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369C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250,0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  <w:r w:rsidR="007369C5"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Субсидии на строительство (реконструкцию), капитальный ремонт и ремонт </w:t>
            </w:r>
            <w:r w:rsidRPr="0004321F">
              <w:rPr>
                <w:sz w:val="20"/>
                <w:szCs w:val="20"/>
              </w:rPr>
              <w:lastRenderedPageBreak/>
              <w:t>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A34E9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36 796,7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A34E9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58 454,0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A34E9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21 657,3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A34E9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58 443,7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A34E9" w:rsidP="004A34E9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99,9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государственной программы "Социально-экономическое развитие, инвестиции и инновации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F40E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5 298,4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F40EC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5 298,4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F40E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5 298,4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4A34E9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Субсидии </w:t>
            </w:r>
            <w:r w:rsidR="004A34E9" w:rsidRPr="0004321F">
              <w:rPr>
                <w:sz w:val="20"/>
                <w:szCs w:val="20"/>
              </w:rPr>
              <w:t xml:space="preserve">на приобретение жилья, проектирование и строительство объектов инженерной инфраструктуры территорий, предназначенных для жилищного строительства в рамках </w:t>
            </w:r>
            <w:r w:rsidRPr="0004321F">
              <w:rPr>
                <w:sz w:val="20"/>
                <w:szCs w:val="20"/>
              </w:rPr>
              <w:t>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B48D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87 869,1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95A62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752 625,5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95A62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664 756,4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95A62" w:rsidP="00780AB6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747 074,2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80AB6" w:rsidP="00A848AC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99</w:t>
            </w:r>
            <w:r w:rsidR="004A34E9" w:rsidRPr="0004321F">
              <w:rPr>
                <w:sz w:val="20"/>
                <w:szCs w:val="20"/>
              </w:rPr>
              <w:t>,</w:t>
            </w:r>
            <w:r w:rsidR="00A848AC">
              <w:rPr>
                <w:sz w:val="20"/>
                <w:szCs w:val="20"/>
              </w:rPr>
              <w:t>3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6F73E1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Субсидии на </w:t>
            </w:r>
            <w:r w:rsidR="004A34E9" w:rsidRPr="0004321F">
              <w:rPr>
                <w:sz w:val="20"/>
                <w:szCs w:val="20"/>
              </w:rPr>
              <w:t xml:space="preserve">реконструкцию, расширение, модернизацию, строительство и капитальный ремонт объектов коммунального </w:t>
            </w:r>
            <w:r w:rsidR="006F73E1">
              <w:rPr>
                <w:sz w:val="20"/>
                <w:szCs w:val="20"/>
              </w:rPr>
              <w:t>комплекса</w:t>
            </w:r>
            <w:r w:rsidR="004A34E9" w:rsidRPr="0004321F">
              <w:rPr>
                <w:sz w:val="20"/>
                <w:szCs w:val="20"/>
              </w:rPr>
              <w:t xml:space="preserve"> в рамках </w:t>
            </w:r>
            <w:r w:rsidRPr="0004321F">
              <w:rPr>
                <w:sz w:val="20"/>
                <w:szCs w:val="20"/>
              </w:rPr>
              <w:t>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C353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47 638,6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C353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156 090,7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CC3535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108 452,1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CC3535" w:rsidP="0035668A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156 090,</w:t>
            </w:r>
            <w:r w:rsidR="0035668A" w:rsidRPr="00D60134">
              <w:rPr>
                <w:sz w:val="20"/>
                <w:szCs w:val="20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6F3B58" w:rsidP="006F3B58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422,0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6F3B58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422,0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422,0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B63F2E" w:rsidP="00B63F2E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</w:t>
            </w:r>
            <w:r w:rsidR="00F5348E" w:rsidRPr="0004321F">
              <w:rPr>
                <w:sz w:val="20"/>
                <w:szCs w:val="20"/>
              </w:rPr>
              <w:t>рамках подпрограммы 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2014-2020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534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14 976,3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534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6 314,8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5348E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- 8 661,5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534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6 314,8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483FBF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оплату стоимости питания дет</w:t>
            </w:r>
            <w:r w:rsidR="002A01CF">
              <w:rPr>
                <w:sz w:val="20"/>
                <w:szCs w:val="20"/>
              </w:rPr>
              <w:t>ей</w:t>
            </w:r>
            <w:r w:rsidRPr="0004321F">
              <w:rPr>
                <w:sz w:val="20"/>
                <w:szCs w:val="20"/>
              </w:rPr>
              <w:t xml:space="preserve"> школьного возраста в оздоровительных лагерях с дневным пребыванием детей в рамках подпрограммы "Дети Югры" </w:t>
            </w:r>
            <w:r w:rsidRPr="0004321F">
              <w:rPr>
                <w:sz w:val="20"/>
                <w:szCs w:val="20"/>
              </w:rPr>
              <w:lastRenderedPageBreak/>
              <w:t>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77C4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3 395,3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77C4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3 241,1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D77C43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</w:t>
            </w:r>
            <w:r w:rsidR="00D77C43" w:rsidRPr="0004321F">
              <w:rPr>
                <w:i/>
                <w:iCs/>
                <w:sz w:val="20"/>
                <w:szCs w:val="20"/>
              </w:rPr>
              <w:t>154,2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D77C4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3 241,1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3B48DC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Субсидии на</w:t>
            </w:r>
            <w:r w:rsidR="003B48DC" w:rsidRPr="0004321F">
              <w:rPr>
                <w:sz w:val="20"/>
                <w:szCs w:val="20"/>
              </w:rPr>
              <w:t xml:space="preserve"> модернизацию общедоступных муниципальных библиотек в рамках п</w:t>
            </w:r>
            <w:r w:rsidRPr="0004321F">
              <w:rPr>
                <w:sz w:val="20"/>
                <w:szCs w:val="20"/>
              </w:rPr>
              <w:t>одпрограммы "Обеспечение прав граждан на доступ к культурным ценностям и информации" государственной программы "Развитие культуры и туризма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3B48D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630,6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95A62" w:rsidP="006D7F86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126,9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D1976" w:rsidP="00435F63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</w:t>
            </w:r>
            <w:r w:rsidR="003B48DC" w:rsidRPr="0004321F">
              <w:rPr>
                <w:i/>
                <w:iCs/>
                <w:sz w:val="20"/>
                <w:szCs w:val="20"/>
              </w:rPr>
              <w:t>503,</w:t>
            </w:r>
            <w:r w:rsidR="00E95A62" w:rsidRPr="0004321F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95A62" w:rsidP="001F40AA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126,9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мероприятия подпрограммы "Обеспечение жильем молодых семей" федеральной целевой программы "Жилище" на 2011–2015 годы 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D4146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5 684,8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D4146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999,0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D4146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- 4 685,8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CD4146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999,0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4E64E3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4E3" w:rsidRPr="0004321F" w:rsidRDefault="004E64E3" w:rsidP="004E64E3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"Поддержание устойчивого исполнения бюджетов муниципальных образований автономного округа</w:t>
            </w:r>
            <w:r w:rsidR="00451ECD" w:rsidRPr="0004321F">
              <w:rPr>
                <w:sz w:val="20"/>
                <w:szCs w:val="20"/>
              </w:rPr>
              <w:t>"</w:t>
            </w:r>
            <w:r w:rsidRPr="0004321F">
              <w:rPr>
                <w:sz w:val="20"/>
                <w:szCs w:val="20"/>
              </w:rPr>
              <w:t xml:space="preserve">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</w:t>
            </w:r>
            <w:r w:rsidR="006576CD" w:rsidRPr="0004321F">
              <w:rPr>
                <w:sz w:val="20"/>
                <w:szCs w:val="20"/>
              </w:rPr>
              <w:t xml:space="preserve"> </w:t>
            </w:r>
            <w:r w:rsidRPr="0004321F">
              <w:rPr>
                <w:sz w:val="20"/>
                <w:szCs w:val="20"/>
              </w:rPr>
              <w:t>-</w:t>
            </w:r>
            <w:r w:rsidR="006576CD" w:rsidRPr="0004321F">
              <w:rPr>
                <w:sz w:val="20"/>
                <w:szCs w:val="20"/>
              </w:rPr>
              <w:t xml:space="preserve"> </w:t>
            </w:r>
            <w:r w:rsidRPr="0004321F">
              <w:rPr>
                <w:sz w:val="20"/>
                <w:szCs w:val="20"/>
              </w:rPr>
              <w:t>Югры на 2014-2020 годы</w:t>
            </w:r>
            <w:r w:rsidR="00451ECD" w:rsidRPr="0004321F">
              <w:rPr>
                <w:sz w:val="20"/>
                <w:szCs w:val="20"/>
              </w:rPr>
              <w:t>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4E3" w:rsidRPr="0004321F" w:rsidRDefault="006576C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11 790,8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4E3" w:rsidRPr="0004321F" w:rsidRDefault="0023514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11 790,8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4E3" w:rsidRPr="0004321F" w:rsidRDefault="004E64E3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4E3" w:rsidRPr="0004321F" w:rsidRDefault="00235144" w:rsidP="00527DFD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11 790,</w:t>
            </w:r>
            <w:r w:rsidR="00527DFD" w:rsidRPr="0004321F">
              <w:rPr>
                <w:sz w:val="20"/>
                <w:szCs w:val="20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4E3" w:rsidRPr="0004321F" w:rsidRDefault="006576C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451ECD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CD" w:rsidRPr="0004321F" w:rsidRDefault="00451ECD" w:rsidP="00451ECD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Субсидии на развитие материально-технической базы муниципальных учреждений спорта в рамках подпрограммы "Развитие массовой физкультуры и спорта" государственной программы "Развитие физкультуры и спорта в Ханты-Мансийском автономном округе - Югре на 2014-2020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ECD" w:rsidRPr="0004321F" w:rsidRDefault="00451ECD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ECD" w:rsidRPr="0004321F" w:rsidRDefault="00451EC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185 229,0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ECD" w:rsidRPr="0004321F" w:rsidRDefault="00451ECD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185 229,0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ECD" w:rsidRPr="0004321F" w:rsidRDefault="00451ECD" w:rsidP="00235144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185 229,0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ECD" w:rsidRPr="0004321F" w:rsidRDefault="00451EC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Итого субсидии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B3A50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208 870,8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51ECD" w:rsidP="00E95A62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1 1</w:t>
            </w:r>
            <w:r w:rsidR="00E95A62" w:rsidRPr="0004321F">
              <w:rPr>
                <w:b/>
                <w:bCs/>
                <w:sz w:val="20"/>
                <w:szCs w:val="20"/>
              </w:rPr>
              <w:t>96</w:t>
            </w:r>
            <w:r w:rsidRPr="0004321F">
              <w:rPr>
                <w:b/>
                <w:bCs/>
                <w:sz w:val="20"/>
                <w:szCs w:val="20"/>
              </w:rPr>
              <w:t> </w:t>
            </w:r>
            <w:r w:rsidR="00E95A62" w:rsidRPr="0004321F">
              <w:rPr>
                <w:b/>
                <w:bCs/>
                <w:sz w:val="20"/>
                <w:szCs w:val="20"/>
              </w:rPr>
              <w:t>774</w:t>
            </w:r>
            <w:r w:rsidRPr="0004321F">
              <w:rPr>
                <w:b/>
                <w:bCs/>
                <w:sz w:val="20"/>
                <w:szCs w:val="20"/>
              </w:rPr>
              <w:t>,</w:t>
            </w:r>
            <w:r w:rsidR="00E95A62" w:rsidRPr="0004321F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D1976" w:rsidP="003C5B2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4321F">
              <w:rPr>
                <w:b/>
                <w:bCs/>
                <w:i/>
                <w:iCs/>
                <w:sz w:val="20"/>
                <w:szCs w:val="20"/>
              </w:rPr>
              <w:t>98</w:t>
            </w:r>
            <w:r w:rsidR="00E95A62" w:rsidRPr="0004321F">
              <w:rPr>
                <w:b/>
                <w:bCs/>
                <w:i/>
                <w:iCs/>
                <w:sz w:val="20"/>
                <w:szCs w:val="20"/>
              </w:rPr>
              <w:t>7</w:t>
            </w:r>
            <w:r w:rsidRPr="0004321F">
              <w:rPr>
                <w:b/>
                <w:bCs/>
                <w:i/>
                <w:iCs/>
                <w:sz w:val="20"/>
                <w:szCs w:val="20"/>
              </w:rPr>
              <w:t> </w:t>
            </w:r>
            <w:r w:rsidR="00E95A62" w:rsidRPr="0004321F">
              <w:rPr>
                <w:b/>
                <w:bCs/>
                <w:i/>
                <w:iCs/>
                <w:sz w:val="20"/>
                <w:szCs w:val="20"/>
              </w:rPr>
              <w:t>90</w:t>
            </w:r>
            <w:r w:rsidR="003C5B2A">
              <w:rPr>
                <w:b/>
                <w:bCs/>
                <w:i/>
                <w:iCs/>
                <w:sz w:val="20"/>
                <w:szCs w:val="20"/>
              </w:rPr>
              <w:t>4</w:t>
            </w:r>
            <w:r w:rsidRPr="0004321F">
              <w:rPr>
                <w:b/>
                <w:bCs/>
                <w:i/>
                <w:iCs/>
                <w:sz w:val="20"/>
                <w:szCs w:val="20"/>
              </w:rPr>
              <w:t>,</w:t>
            </w:r>
            <w:r w:rsidR="00E95A62" w:rsidRPr="0004321F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F40AA" w:rsidP="00E95A62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1 1</w:t>
            </w:r>
            <w:r w:rsidR="00E95A62" w:rsidRPr="0004321F">
              <w:rPr>
                <w:b/>
                <w:bCs/>
                <w:sz w:val="20"/>
                <w:szCs w:val="20"/>
              </w:rPr>
              <w:t>91</w:t>
            </w:r>
            <w:r w:rsidR="00527DFD" w:rsidRPr="0004321F">
              <w:rPr>
                <w:b/>
                <w:bCs/>
                <w:sz w:val="20"/>
                <w:szCs w:val="20"/>
              </w:rPr>
              <w:t> </w:t>
            </w:r>
            <w:r w:rsidR="00E95A62" w:rsidRPr="0004321F">
              <w:rPr>
                <w:b/>
                <w:bCs/>
                <w:sz w:val="20"/>
                <w:szCs w:val="20"/>
              </w:rPr>
              <w:t>213</w:t>
            </w:r>
            <w:r w:rsidR="00527DFD" w:rsidRPr="0004321F">
              <w:rPr>
                <w:b/>
                <w:bCs/>
                <w:sz w:val="20"/>
                <w:szCs w:val="20"/>
              </w:rPr>
              <w:t>,</w:t>
            </w:r>
            <w:r w:rsidR="0062030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99,</w:t>
            </w:r>
            <w:r w:rsidR="000A6704" w:rsidRPr="0004321F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Субвенции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7422E9" w:rsidP="000A5C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0A5C8B" w:rsidRPr="0004321F">
              <w:rPr>
                <w:sz w:val="20"/>
                <w:szCs w:val="20"/>
              </w:rPr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"Профилактика правонарушений" государственной программы "</w:t>
            </w:r>
            <w:r w:rsidR="006F3B58" w:rsidRPr="0004321F">
              <w:rPr>
                <w:sz w:val="20"/>
                <w:szCs w:val="20"/>
              </w:rPr>
              <w:t xml:space="preserve"> 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 </w:t>
            </w:r>
            <w:r w:rsidR="000A5C8B" w:rsidRPr="0004321F">
              <w:rPr>
                <w:sz w:val="20"/>
                <w:szCs w:val="20"/>
              </w:rPr>
              <w:t>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37,0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37,0</w:t>
            </w:r>
            <w:r w:rsidR="00441F29" w:rsidRPr="0004321F">
              <w:rPr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6F3B5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7422E9" w:rsidP="000A5C8B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О</w:t>
            </w:r>
            <w:r w:rsidR="000A5C8B" w:rsidRPr="00D60134">
              <w:rPr>
                <w:sz w:val="20"/>
                <w:szCs w:val="20"/>
              </w:rPr>
              <w:t xml:space="preserve">существление первичного воинского учета на территориях, где отсутствуют военные </w:t>
            </w:r>
            <w:r w:rsidR="000A5C8B" w:rsidRPr="00D60134">
              <w:rPr>
                <w:sz w:val="20"/>
                <w:szCs w:val="20"/>
              </w:rPr>
              <w:lastRenderedPageBreak/>
              <w:t>комиссариаты</w:t>
            </w:r>
            <w:r w:rsidR="006F3B58" w:rsidRPr="00D60134">
              <w:rPr>
                <w:sz w:val="20"/>
                <w:szCs w:val="20"/>
              </w:rPr>
              <w:t xml:space="preserve">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государственным программам"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6F3B58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lastRenderedPageBreak/>
              <w:t>3 528,0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6F3B58" w:rsidP="001F3029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6</w:t>
            </w:r>
            <w:r w:rsidR="001F3029" w:rsidRPr="00D60134">
              <w:rPr>
                <w:sz w:val="20"/>
                <w:szCs w:val="20"/>
              </w:rPr>
              <w:t> </w:t>
            </w:r>
            <w:r w:rsidRPr="00D60134">
              <w:rPr>
                <w:sz w:val="20"/>
                <w:szCs w:val="20"/>
              </w:rPr>
              <w:t>90</w:t>
            </w:r>
            <w:r w:rsidR="001F3029" w:rsidRPr="00D60134">
              <w:rPr>
                <w:sz w:val="20"/>
                <w:szCs w:val="20"/>
              </w:rPr>
              <w:t>3,0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DE77AA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3 375,0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91718E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 xml:space="preserve"> 6 902,9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7422E9" w:rsidP="0091718E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lastRenderedPageBreak/>
              <w:t>О</w:t>
            </w:r>
            <w:r w:rsidR="000A5C8B" w:rsidRPr="00D60134">
              <w:rPr>
                <w:sz w:val="20"/>
                <w:szCs w:val="20"/>
              </w:rPr>
              <w:t>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"Создание условий для выполнения функций, направленных на обеспечение прав и законных интересов жителей Ханты-Мансийского автономного округа – Югры в отдельных сферах</w:t>
            </w:r>
            <w:r w:rsidR="0091718E" w:rsidRPr="00D60134">
              <w:rPr>
                <w:sz w:val="20"/>
                <w:szCs w:val="20"/>
              </w:rPr>
              <w:t xml:space="preserve"> жизнедеятельности</w:t>
            </w:r>
            <w:r w:rsidR="000A5C8B" w:rsidRPr="00D60134">
              <w:rPr>
                <w:sz w:val="20"/>
                <w:szCs w:val="20"/>
              </w:rPr>
              <w:t>" государственной программы "</w:t>
            </w:r>
            <w:r w:rsidR="00040945" w:rsidRPr="00D60134">
              <w:rPr>
                <w:sz w:val="20"/>
                <w:szCs w:val="20"/>
              </w:rPr>
              <w:t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</w:t>
            </w:r>
            <w:r w:rsidR="000A5C8B" w:rsidRPr="00D60134">
              <w:rPr>
                <w:sz w:val="20"/>
                <w:szCs w:val="20"/>
              </w:rPr>
              <w:t>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3 950,2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3 241,4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- 708,8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3 241,4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7422E9" w:rsidP="00040945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О</w:t>
            </w:r>
            <w:r w:rsidR="000A5C8B" w:rsidRPr="00D60134">
              <w:rPr>
                <w:sz w:val="20"/>
                <w:szCs w:val="20"/>
              </w:rPr>
              <w:t>существление полномочий по обеспечению жильем отдельных ка</w:t>
            </w:r>
            <w:r w:rsidR="0042239D" w:rsidRPr="00D60134">
              <w:rPr>
                <w:sz w:val="20"/>
                <w:szCs w:val="20"/>
              </w:rPr>
              <w:t>тегорий граждан, установленных ф</w:t>
            </w:r>
            <w:r w:rsidR="000A5C8B" w:rsidRPr="00D60134">
              <w:rPr>
                <w:sz w:val="20"/>
                <w:szCs w:val="20"/>
              </w:rPr>
              <w:t>едеральным</w:t>
            </w:r>
            <w:r w:rsidR="007E2BAE" w:rsidRPr="00D60134">
              <w:rPr>
                <w:sz w:val="20"/>
                <w:szCs w:val="20"/>
              </w:rPr>
              <w:t>и законами</w:t>
            </w:r>
            <w:r w:rsidR="000A5C8B" w:rsidRPr="00D60134">
              <w:rPr>
                <w:sz w:val="20"/>
                <w:szCs w:val="20"/>
              </w:rPr>
              <w:t xml:space="preserve"> от 12 января 1995 года № 5-ФЗ "О ветеранах"</w:t>
            </w:r>
            <w:r w:rsidR="00040945" w:rsidRPr="00D60134">
              <w:rPr>
                <w:sz w:val="20"/>
                <w:szCs w:val="20"/>
              </w:rPr>
              <w:t xml:space="preserve"> и от 24 ноября 1995</w:t>
            </w:r>
            <w:r w:rsidR="007E2BAE" w:rsidRPr="00D60134">
              <w:rPr>
                <w:sz w:val="20"/>
                <w:szCs w:val="20"/>
              </w:rPr>
              <w:t xml:space="preserve"> года</w:t>
            </w:r>
            <w:r w:rsidR="00040945" w:rsidRPr="00D60134">
              <w:rPr>
                <w:sz w:val="20"/>
                <w:szCs w:val="20"/>
              </w:rPr>
              <w:t xml:space="preserve"> № 181-ФЗ "О социальной защите инвалидов в Российской Федерации</w:t>
            </w:r>
            <w:r w:rsidR="000A5C8B" w:rsidRPr="00D60134">
              <w:rPr>
                <w:sz w:val="20"/>
                <w:szCs w:val="20"/>
              </w:rPr>
              <w:t>"</w:t>
            </w:r>
            <w:r w:rsidR="00040945" w:rsidRPr="00D60134">
              <w:rPr>
                <w:sz w:val="20"/>
                <w:szCs w:val="20"/>
              </w:rPr>
              <w:t xml:space="preserve"> </w:t>
            </w:r>
            <w:r w:rsidR="000A5C8B" w:rsidRPr="00D60134">
              <w:rPr>
                <w:sz w:val="20"/>
                <w:szCs w:val="20"/>
              </w:rPr>
              <w:t>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40945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734,4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741,8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40945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7,4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40945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741,8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7422E9" w:rsidP="007422E9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В</w:t>
            </w:r>
            <w:r w:rsidR="000A5C8B" w:rsidRPr="00D60134">
              <w:rPr>
                <w:sz w:val="20"/>
                <w:szCs w:val="20"/>
              </w:rPr>
              <w:t>ыплат</w:t>
            </w:r>
            <w:r w:rsidRPr="00D60134">
              <w:rPr>
                <w:sz w:val="20"/>
                <w:szCs w:val="20"/>
              </w:rPr>
              <w:t>а</w:t>
            </w:r>
            <w:r w:rsidR="000A5C8B" w:rsidRPr="00D60134">
              <w:rPr>
                <w:sz w:val="20"/>
                <w:szCs w:val="20"/>
              </w:rPr>
              <w:t xml:space="preserve"> единовременного пособия при всех формах устройства детей, лишенных родительского попечения, в семью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7F2CC3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1 890,6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7F2CC3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2 190,3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7F2CC3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299,7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7F2CC3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2 190,3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D60134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D60134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0A5C8B" w:rsidP="000A5C8B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270,7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257,8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-12,9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257,8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0A5C8B" w:rsidP="000A5C8B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</w:t>
            </w:r>
            <w:r w:rsidR="00CC2D12" w:rsidRPr="00D60134">
              <w:rPr>
                <w:sz w:val="20"/>
                <w:szCs w:val="20"/>
              </w:rPr>
              <w:t xml:space="preserve">О государственной политике в сфере </w:t>
            </w:r>
            <w:r w:rsidR="00CC2D12" w:rsidRPr="00D60134">
              <w:rPr>
                <w:sz w:val="20"/>
                <w:szCs w:val="20"/>
              </w:rPr>
              <w:lastRenderedPageBreak/>
              <w:t>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</w:t>
            </w:r>
            <w:r w:rsidRPr="00D60134">
              <w:rPr>
                <w:sz w:val="20"/>
                <w:szCs w:val="20"/>
              </w:rPr>
              <w:t>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lastRenderedPageBreak/>
              <w:t>1 632,8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1 632,8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1 632,8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0A5C8B" w:rsidP="000A5C8B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  <w:r w:rsidR="002329E9" w:rsidRPr="00D60134">
              <w:rPr>
                <w:sz w:val="20"/>
                <w:szCs w:val="20"/>
              </w:rPr>
              <w:t xml:space="preserve">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государственным программам" 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5 516,0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5 516,0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5 516,0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D60134" w:rsidRDefault="00856EA4" w:rsidP="000A5C8B">
            <w:pPr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О</w:t>
            </w:r>
            <w:r w:rsidR="002329E9" w:rsidRPr="00D60134">
              <w:rPr>
                <w:sz w:val="20"/>
                <w:szCs w:val="20"/>
              </w:rPr>
              <w:t>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"Создание условий для выполнения функций, направленных на обеспечение прав и законных интересов жителей Ханты-Мансийского автономного округа – Югры в отдельных сферах жизнедеятельности" государственной программы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1 130,4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1 073,9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D60134">
              <w:rPr>
                <w:i/>
                <w:iCs/>
                <w:sz w:val="20"/>
                <w:szCs w:val="20"/>
              </w:rPr>
              <w:t>-56,5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2329E9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1 073,9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sz w:val="20"/>
                <w:szCs w:val="20"/>
              </w:rPr>
            </w:pPr>
            <w:r w:rsidRPr="00D60134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поддержку растениеводства, переработки и реализации продукции растениеводства в рамках подпрограммы "Развитие растениеводства, переработки и реализации продукции растениеводства" государственной программы "Развитие агропромышленного комплекса и рынков сельскохозяйственной продукции, сырья и продовольствия  в Ханты-Мансийском автономном округе – Югре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2579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3 340,0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A25794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</w:t>
            </w:r>
            <w:r w:rsidR="00A25794" w:rsidRPr="0004321F">
              <w:rPr>
                <w:i/>
                <w:iCs/>
                <w:sz w:val="20"/>
                <w:szCs w:val="20"/>
              </w:rPr>
              <w:t>3</w:t>
            </w:r>
            <w:r w:rsidRPr="0004321F">
              <w:rPr>
                <w:i/>
                <w:iCs/>
                <w:sz w:val="20"/>
                <w:szCs w:val="20"/>
              </w:rPr>
              <w:t xml:space="preserve"> </w:t>
            </w:r>
            <w:r w:rsidR="00A25794" w:rsidRPr="0004321F">
              <w:rPr>
                <w:i/>
                <w:iCs/>
                <w:sz w:val="20"/>
                <w:szCs w:val="20"/>
              </w:rPr>
              <w:t>340</w:t>
            </w:r>
            <w:r w:rsidRPr="0004321F">
              <w:rPr>
                <w:i/>
                <w:iCs/>
                <w:sz w:val="20"/>
                <w:szCs w:val="20"/>
              </w:rPr>
              <w:t>,</w:t>
            </w:r>
            <w:r w:rsidR="00A25794" w:rsidRPr="0004321F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2579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0,0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2579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0,0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 в рамках подпрограммы "Развитие животноводства, переработки и реализации продукции животноводства"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062F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120 149,0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062FD" w:rsidP="005062FD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170</w:t>
            </w:r>
            <w:r w:rsidR="000A5C8B" w:rsidRPr="0004321F">
              <w:rPr>
                <w:sz w:val="20"/>
                <w:szCs w:val="20"/>
              </w:rPr>
              <w:t xml:space="preserve"> </w:t>
            </w:r>
            <w:r w:rsidRPr="0004321F">
              <w:rPr>
                <w:sz w:val="20"/>
                <w:szCs w:val="20"/>
              </w:rPr>
              <w:t>983</w:t>
            </w:r>
            <w:r w:rsidR="000A5C8B" w:rsidRPr="0004321F">
              <w:rPr>
                <w:sz w:val="20"/>
                <w:szCs w:val="20"/>
              </w:rPr>
              <w:t>,</w:t>
            </w:r>
            <w:r w:rsidRPr="0004321F">
              <w:rPr>
                <w:sz w:val="20"/>
                <w:szCs w:val="20"/>
              </w:rPr>
              <w:t>1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062FD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50 834,1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5062F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170 983,1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Субвенции на поддержку мясного скотоводства, переработки и реализации продукции мясного скотоводства в рамках подпрограммы "Развитие мясного скотоводства" государственной программы "Развитие агропромышленного комплекса и рынков сельскохозяйственной продукции, сырья и продовольствия в Ханты-Мансийском </w:t>
            </w:r>
            <w:r w:rsidRPr="0004321F">
              <w:rPr>
                <w:sz w:val="20"/>
                <w:szCs w:val="20"/>
              </w:rPr>
              <w:lastRenderedPageBreak/>
              <w:t>автономном округе – Югре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4 632,0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8 404,3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3 772,3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8 404,3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Субвенции на поддержку малых форм хозяйствования в рамках подпрограммы "Поддержка малых форм хозяйствования"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2 000,0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E51D00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14 522,5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E51D00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12</w:t>
            </w:r>
            <w:r w:rsidR="000A5C8B" w:rsidRPr="0004321F">
              <w:rPr>
                <w:i/>
                <w:iCs/>
                <w:sz w:val="20"/>
                <w:szCs w:val="20"/>
              </w:rPr>
              <w:t xml:space="preserve"> 5</w:t>
            </w:r>
            <w:r w:rsidRPr="0004321F">
              <w:rPr>
                <w:i/>
                <w:iCs/>
                <w:sz w:val="20"/>
                <w:szCs w:val="20"/>
              </w:rPr>
              <w:t>22</w:t>
            </w:r>
            <w:r w:rsidR="000A5C8B" w:rsidRPr="0004321F">
              <w:rPr>
                <w:i/>
                <w:iCs/>
                <w:sz w:val="20"/>
                <w:szCs w:val="20"/>
              </w:rPr>
              <w:t>,</w:t>
            </w:r>
            <w:r w:rsidRPr="0004321F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14 522,5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животных, в рамках подпрограммы "Обеспечение стабильной благополучной эпизоотической обстановки в автономном округе и защита населения от болезней, общих для человека и животных" государственной программы "Развитие агропромышленного комплекса и рынков сельскохозяйственной продукции, сырья и продовольствия в Ханты-Мансийском автономном округе – Югре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404,5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404,5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404,5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E51D00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Субвенции на осуществление </w:t>
            </w:r>
            <w:r w:rsidR="00E51D00" w:rsidRPr="0004321F">
              <w:rPr>
                <w:sz w:val="20"/>
                <w:szCs w:val="20"/>
              </w:rPr>
              <w:t xml:space="preserve">отдельных государственных </w:t>
            </w:r>
            <w:r w:rsidRPr="0004321F">
              <w:rPr>
                <w:sz w:val="20"/>
                <w:szCs w:val="20"/>
              </w:rPr>
              <w:t xml:space="preserve">полномочий </w:t>
            </w:r>
            <w:r w:rsidR="00E51D00" w:rsidRPr="0004321F">
              <w:rPr>
                <w:sz w:val="20"/>
                <w:szCs w:val="20"/>
              </w:rPr>
              <w:t>в сфере трудовых отношений и государственного управления охраной труда в</w:t>
            </w:r>
            <w:r w:rsidRPr="0004321F">
              <w:rPr>
                <w:sz w:val="20"/>
                <w:szCs w:val="20"/>
              </w:rPr>
              <w:t xml:space="preserve"> рамках подпрограммы "Улучшение условий и охраны труда в автономном округе" государственной программы "Содействие занятости населения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1 554,6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E51D00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1 </w:t>
            </w:r>
            <w:r w:rsidR="00E51D00" w:rsidRPr="0004321F">
              <w:rPr>
                <w:sz w:val="20"/>
                <w:szCs w:val="20"/>
              </w:rPr>
              <w:t>554</w:t>
            </w:r>
            <w:r w:rsidRPr="0004321F">
              <w:rPr>
                <w:sz w:val="20"/>
                <w:szCs w:val="20"/>
              </w:rPr>
              <w:t>,</w:t>
            </w:r>
            <w:r w:rsidR="00E51D00" w:rsidRPr="0004321F">
              <w:rPr>
                <w:sz w:val="20"/>
                <w:szCs w:val="20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1 488,9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51D00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95,8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E51D00" w:rsidP="00792470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</w:t>
            </w:r>
            <w:r w:rsidR="00155808" w:rsidRPr="0004321F">
              <w:rPr>
                <w:sz w:val="20"/>
                <w:szCs w:val="20"/>
              </w:rPr>
              <w:t>автономного округа</w:t>
            </w:r>
            <w:r w:rsidRPr="0004321F">
              <w:rPr>
                <w:sz w:val="20"/>
                <w:szCs w:val="20"/>
              </w:rPr>
              <w:t xml:space="preserve"> по социально ориентированным тарифам и сжиженного газа по социально</w:t>
            </w:r>
            <w:r w:rsidR="0047737A">
              <w:rPr>
                <w:sz w:val="20"/>
                <w:szCs w:val="20"/>
              </w:rPr>
              <w:t xml:space="preserve"> </w:t>
            </w:r>
            <w:r w:rsidR="00C97D1E">
              <w:rPr>
                <w:sz w:val="20"/>
                <w:szCs w:val="20"/>
              </w:rPr>
              <w:t>о</w:t>
            </w:r>
            <w:r w:rsidRPr="0004321F">
              <w:rPr>
                <w:sz w:val="20"/>
                <w:szCs w:val="20"/>
              </w:rPr>
              <w:t>риентированным розничным ценам, в рамках подпр</w:t>
            </w:r>
            <w:r w:rsidR="00155808" w:rsidRPr="0004321F">
              <w:rPr>
                <w:sz w:val="20"/>
                <w:szCs w:val="20"/>
              </w:rPr>
              <w:t xml:space="preserve">ограммы </w:t>
            </w:r>
            <w:r w:rsidRPr="0004321F">
              <w:rPr>
                <w:sz w:val="20"/>
                <w:szCs w:val="20"/>
              </w:rPr>
              <w:t>"Обеспечение равных прав потребителей на получение энергетических ресурсов" гос</w:t>
            </w:r>
            <w:r w:rsidR="00155808" w:rsidRPr="0004321F">
              <w:rPr>
                <w:sz w:val="20"/>
                <w:szCs w:val="20"/>
              </w:rPr>
              <w:t xml:space="preserve">ударственной </w:t>
            </w:r>
            <w:r w:rsidRPr="0004321F">
              <w:rPr>
                <w:sz w:val="20"/>
                <w:szCs w:val="20"/>
              </w:rPr>
              <w:t>прогр</w:t>
            </w:r>
            <w:r w:rsidR="00155808" w:rsidRPr="0004321F">
              <w:rPr>
                <w:sz w:val="20"/>
                <w:szCs w:val="20"/>
              </w:rPr>
              <w:t xml:space="preserve">аммы </w:t>
            </w:r>
            <w:r w:rsidRPr="0004321F">
              <w:rPr>
                <w:sz w:val="20"/>
                <w:szCs w:val="20"/>
              </w:rPr>
              <w:t xml:space="preserve">"Развитие </w:t>
            </w:r>
            <w:r w:rsidR="00155808" w:rsidRPr="0004321F">
              <w:rPr>
                <w:sz w:val="20"/>
                <w:szCs w:val="20"/>
              </w:rPr>
              <w:t>жилищно-коммунального комплекса</w:t>
            </w:r>
            <w:r w:rsidRPr="0004321F">
              <w:rPr>
                <w:sz w:val="20"/>
                <w:szCs w:val="20"/>
              </w:rPr>
              <w:t xml:space="preserve"> и повышение энергетической эффективности в </w:t>
            </w:r>
            <w:r w:rsidR="00155808" w:rsidRPr="0004321F">
              <w:rPr>
                <w:sz w:val="20"/>
                <w:szCs w:val="20"/>
              </w:rPr>
              <w:t>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5580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748,8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5580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1 105,4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55808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356,6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55808" w:rsidP="00E95A62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1 104,</w:t>
            </w:r>
            <w:r w:rsidR="00E95A62" w:rsidRPr="0004321F">
              <w:rPr>
                <w:sz w:val="20"/>
                <w:szCs w:val="20"/>
              </w:rPr>
              <w:t>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5580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99,9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EB74E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</w:t>
            </w:r>
            <w:r w:rsidR="009A45D0">
              <w:rPr>
                <w:sz w:val="20"/>
                <w:szCs w:val="20"/>
              </w:rPr>
              <w:t xml:space="preserve">года </w:t>
            </w:r>
            <w:r w:rsidRPr="0004321F">
              <w:rPr>
                <w:sz w:val="20"/>
                <w:szCs w:val="20"/>
              </w:rPr>
              <w:t>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"Обеспечение мерами государственной поддержки по улучшению жилищных условий отдельных категорий граждан" государственной программы "Обеспечение доступным и комфортным жильем жителей Ханты-Мансийского автономного округа – Югры в 2014–2020 годах"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3,5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3,5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180  382,0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169 179,0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- 11 203,0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2A608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169 179,0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2A608E" w:rsidP="00A32D8D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</w:t>
            </w:r>
            <w:r w:rsidR="00A32D8D" w:rsidRPr="0004321F">
              <w:rPr>
                <w:sz w:val="20"/>
                <w:szCs w:val="20"/>
              </w:rPr>
              <w:t xml:space="preserve">ельных </w:t>
            </w:r>
            <w:r w:rsidRPr="0004321F">
              <w:rPr>
                <w:sz w:val="20"/>
                <w:szCs w:val="20"/>
              </w:rPr>
              <w:t>организ</w:t>
            </w:r>
            <w:r w:rsidR="00A32D8D" w:rsidRPr="0004321F">
              <w:rPr>
                <w:sz w:val="20"/>
                <w:szCs w:val="20"/>
              </w:rPr>
              <w:t>ациях</w:t>
            </w:r>
            <w:r w:rsidR="008824E3">
              <w:rPr>
                <w:sz w:val="20"/>
                <w:szCs w:val="20"/>
              </w:rPr>
              <w:t>,</w:t>
            </w:r>
            <w:r w:rsidR="00A32D8D" w:rsidRPr="0004321F">
              <w:rPr>
                <w:sz w:val="20"/>
                <w:szCs w:val="20"/>
              </w:rPr>
              <w:t xml:space="preserve"> </w:t>
            </w:r>
            <w:r w:rsidRPr="0004321F">
              <w:rPr>
                <w:sz w:val="20"/>
                <w:szCs w:val="20"/>
              </w:rPr>
              <w:t>реализующих образовательные программы дошкольного образования</w:t>
            </w:r>
            <w:r w:rsidR="008824E3">
              <w:rPr>
                <w:sz w:val="20"/>
                <w:szCs w:val="20"/>
              </w:rPr>
              <w:t>,</w:t>
            </w:r>
            <w:r w:rsidRPr="0004321F">
              <w:rPr>
                <w:sz w:val="20"/>
                <w:szCs w:val="20"/>
              </w:rPr>
              <w:t xml:space="preserve"> в рамках подпр</w:t>
            </w:r>
            <w:r w:rsidR="00A32D8D" w:rsidRPr="0004321F">
              <w:rPr>
                <w:sz w:val="20"/>
                <w:szCs w:val="20"/>
              </w:rPr>
              <w:t xml:space="preserve">ограммы </w:t>
            </w:r>
            <w:r w:rsidRPr="0004321F">
              <w:rPr>
                <w:sz w:val="20"/>
                <w:szCs w:val="20"/>
              </w:rPr>
              <w:t>"Общее образование. Дополнительное образование детей" гос</w:t>
            </w:r>
            <w:r w:rsidR="00A32D8D" w:rsidRPr="0004321F">
              <w:rPr>
                <w:sz w:val="20"/>
                <w:szCs w:val="20"/>
              </w:rPr>
              <w:t xml:space="preserve">ударственной </w:t>
            </w:r>
            <w:r w:rsidRPr="0004321F">
              <w:rPr>
                <w:sz w:val="20"/>
                <w:szCs w:val="20"/>
              </w:rPr>
              <w:t>прогр</w:t>
            </w:r>
            <w:r w:rsidR="00A32D8D" w:rsidRPr="0004321F">
              <w:rPr>
                <w:sz w:val="20"/>
                <w:szCs w:val="20"/>
              </w:rPr>
              <w:t xml:space="preserve">аммы </w:t>
            </w:r>
            <w:r w:rsidRPr="0004321F">
              <w:rPr>
                <w:sz w:val="20"/>
                <w:szCs w:val="20"/>
              </w:rPr>
              <w:t xml:space="preserve">"Развитие образования </w:t>
            </w:r>
            <w:r w:rsidR="000A5C8B" w:rsidRPr="0004321F">
              <w:rPr>
                <w:sz w:val="20"/>
                <w:szCs w:val="20"/>
              </w:rPr>
              <w:t>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34 102,0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27 102,0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A32D8D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</w:t>
            </w:r>
            <w:r w:rsidR="00A32D8D" w:rsidRPr="0004321F">
              <w:rPr>
                <w:i/>
                <w:iCs/>
                <w:sz w:val="20"/>
                <w:szCs w:val="20"/>
              </w:rPr>
              <w:t>7 000</w:t>
            </w:r>
            <w:r w:rsidRPr="0004321F">
              <w:rPr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27 102,0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реализацию основных общеобразовательных программ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689 177,0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A32D8D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646</w:t>
            </w:r>
            <w:r w:rsidR="00A32D8D" w:rsidRPr="0004321F">
              <w:rPr>
                <w:sz w:val="20"/>
                <w:szCs w:val="20"/>
              </w:rPr>
              <w:t> 166,0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- 43 011,0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646 166,0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40 933,0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41 715,2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782,2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A32D8D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41 606,9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A32D8D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</w:t>
            </w:r>
            <w:r w:rsidR="00A32D8D" w:rsidRPr="0004321F">
              <w:rPr>
                <w:sz w:val="20"/>
                <w:szCs w:val="20"/>
              </w:rPr>
              <w:t>9</w:t>
            </w:r>
            <w:r w:rsidRPr="0004321F">
              <w:rPr>
                <w:sz w:val="20"/>
                <w:szCs w:val="20"/>
              </w:rPr>
              <w:t>,</w:t>
            </w:r>
            <w:r w:rsidR="00A32D8D" w:rsidRPr="0004321F">
              <w:rPr>
                <w:sz w:val="20"/>
                <w:szCs w:val="20"/>
              </w:rPr>
              <w:t>7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1 211</w:t>
            </w:r>
            <w:r w:rsidR="000A5C8B" w:rsidRPr="0004321F">
              <w:rPr>
                <w:sz w:val="20"/>
                <w:szCs w:val="20"/>
              </w:rPr>
              <w:t>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8F066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</w:t>
            </w:r>
            <w:r w:rsidR="008F066E" w:rsidRPr="0004321F">
              <w:rPr>
                <w:sz w:val="20"/>
                <w:szCs w:val="20"/>
              </w:rPr>
              <w:t>5</w:t>
            </w:r>
            <w:r w:rsidRPr="0004321F">
              <w:rPr>
                <w:sz w:val="20"/>
                <w:szCs w:val="20"/>
              </w:rPr>
              <w:t>1,0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A67F9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 xml:space="preserve">- </w:t>
            </w:r>
            <w:r w:rsidR="008F066E" w:rsidRPr="0004321F">
              <w:rPr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36D51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95</w:t>
            </w:r>
            <w:r w:rsidR="000A5C8B" w:rsidRPr="0004321F">
              <w:rPr>
                <w:sz w:val="20"/>
                <w:szCs w:val="20"/>
              </w:rPr>
              <w:t>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4 823,6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8F066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6 823,</w:t>
            </w:r>
            <w:r w:rsidR="000A5C8B" w:rsidRPr="0004321F">
              <w:rPr>
                <w:sz w:val="20"/>
                <w:szCs w:val="20"/>
              </w:rPr>
              <w:t>6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2 000,0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8F066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6 </w:t>
            </w:r>
            <w:r w:rsidR="008F066E" w:rsidRPr="0004321F">
              <w:rPr>
                <w:sz w:val="20"/>
                <w:szCs w:val="20"/>
              </w:rPr>
              <w:t>823</w:t>
            </w:r>
            <w:r w:rsidRPr="0004321F">
              <w:rPr>
                <w:sz w:val="20"/>
                <w:szCs w:val="20"/>
              </w:rPr>
              <w:t>,6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115 437,6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65 077,7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- 50 359,9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64 149,9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98,6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04321F">
              <w:rPr>
                <w:sz w:val="20"/>
                <w:szCs w:val="20"/>
              </w:rPr>
              <w:lastRenderedPageBreak/>
              <w:t xml:space="preserve">жилых помещений в рамках подпрограммы "Преодоление социальной </w:t>
            </w:r>
            <w:proofErr w:type="spellStart"/>
            <w:r w:rsidRPr="0004321F">
              <w:rPr>
                <w:sz w:val="20"/>
                <w:szCs w:val="20"/>
              </w:rPr>
              <w:t>исключенности</w:t>
            </w:r>
            <w:proofErr w:type="spellEnd"/>
            <w:r w:rsidRPr="0004321F">
              <w:rPr>
                <w:sz w:val="20"/>
                <w:szCs w:val="20"/>
              </w:rPr>
              <w:t>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9E230F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26 166,</w:t>
            </w:r>
            <w:r w:rsidR="009E230F" w:rsidRPr="0004321F">
              <w:rPr>
                <w:sz w:val="20"/>
                <w:szCs w:val="20"/>
              </w:rPr>
              <w:t>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8F066E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10 579,0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E230F" w:rsidP="009E230F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-15 587,6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E230F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10 579,0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в рамках подпрограммы "Преодоление социальной </w:t>
            </w:r>
            <w:proofErr w:type="spellStart"/>
            <w:r w:rsidRPr="0004321F">
              <w:rPr>
                <w:sz w:val="20"/>
                <w:szCs w:val="20"/>
              </w:rPr>
              <w:t>исключенности</w:t>
            </w:r>
            <w:proofErr w:type="spellEnd"/>
            <w:r w:rsidRPr="0004321F">
              <w:rPr>
                <w:sz w:val="20"/>
                <w:szCs w:val="20"/>
              </w:rPr>
              <w:t>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E230F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437,7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E230F" w:rsidP="001F3029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-437</w:t>
            </w:r>
            <w:r w:rsidR="001F3029">
              <w:rPr>
                <w:i/>
                <w:iCs/>
                <w:sz w:val="20"/>
                <w:szCs w:val="20"/>
              </w:rPr>
              <w:t>,</w:t>
            </w:r>
            <w:r w:rsidRPr="0004321F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11 939,8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11 939,8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E230F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10 766,5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9E230F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</w:t>
            </w:r>
            <w:r w:rsidR="009E230F" w:rsidRPr="0004321F">
              <w:rPr>
                <w:sz w:val="20"/>
                <w:szCs w:val="20"/>
              </w:rPr>
              <w:t>0</w:t>
            </w:r>
            <w:r w:rsidRPr="0004321F">
              <w:rPr>
                <w:sz w:val="20"/>
                <w:szCs w:val="20"/>
              </w:rPr>
              <w:t>,</w:t>
            </w:r>
            <w:r w:rsidR="009E230F" w:rsidRPr="0004321F">
              <w:rPr>
                <w:sz w:val="20"/>
                <w:szCs w:val="20"/>
              </w:rPr>
              <w:t>2</w:t>
            </w:r>
          </w:p>
        </w:tc>
      </w:tr>
      <w:tr w:rsidR="00957CA5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CA5" w:rsidRPr="0004321F" w:rsidRDefault="00957CA5" w:rsidP="00856EA4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Субвенции на осуществление отдельного государственного полномочия Ханты – Мансийского автономного округа - Югры по присвоению спортивных разрядов и квалификационных категорий спортивных судей в рамках подпрограммы "Развитие массовой физкультуры и спорта" государственной программы "Развитие физ</w:t>
            </w:r>
            <w:r w:rsidR="00856EA4">
              <w:rPr>
                <w:sz w:val="20"/>
                <w:szCs w:val="20"/>
              </w:rPr>
              <w:t xml:space="preserve">ической </w:t>
            </w:r>
            <w:r w:rsidRPr="0004321F">
              <w:rPr>
                <w:sz w:val="20"/>
                <w:szCs w:val="20"/>
              </w:rPr>
              <w:t>культуры и спорта в Ханты – Мансийском автономном округе - Югр</w:t>
            </w:r>
            <w:r w:rsidR="00856EA4">
              <w:rPr>
                <w:sz w:val="20"/>
                <w:szCs w:val="20"/>
              </w:rPr>
              <w:t>е</w:t>
            </w:r>
            <w:r w:rsidRPr="0004321F">
              <w:rPr>
                <w:sz w:val="20"/>
                <w:szCs w:val="20"/>
              </w:rPr>
              <w:t xml:space="preserve"> на 2014-2020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CA5" w:rsidRPr="0004321F" w:rsidRDefault="00957CA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40,3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CA5" w:rsidRPr="0004321F" w:rsidRDefault="00957CA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40,3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CA5" w:rsidRPr="0004321F" w:rsidRDefault="00957CA5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CA5" w:rsidRPr="0004321F" w:rsidRDefault="00957CA5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38,0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CA5" w:rsidRPr="0004321F" w:rsidRDefault="00957CA5" w:rsidP="009E230F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94,3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Итого субвенции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B3A50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1 256 136,1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7F11EB" w:rsidP="00B414AE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1 198 14</w:t>
            </w:r>
            <w:r w:rsidR="00B414AE" w:rsidRPr="0004321F">
              <w:rPr>
                <w:b/>
                <w:bCs/>
                <w:sz w:val="20"/>
                <w:szCs w:val="20"/>
              </w:rPr>
              <w:t>5</w:t>
            </w:r>
            <w:r w:rsidRPr="0004321F">
              <w:rPr>
                <w:b/>
                <w:bCs/>
                <w:sz w:val="20"/>
                <w:szCs w:val="20"/>
              </w:rPr>
              <w:t>,</w:t>
            </w:r>
            <w:r w:rsidR="001F302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441F29" w:rsidP="007A67F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4321F">
              <w:rPr>
                <w:b/>
                <w:bCs/>
                <w:i/>
                <w:iCs/>
                <w:sz w:val="20"/>
                <w:szCs w:val="20"/>
              </w:rPr>
              <w:t>- 5</w:t>
            </w:r>
            <w:r w:rsidR="007A67F9" w:rsidRPr="0004321F">
              <w:rPr>
                <w:b/>
                <w:bCs/>
                <w:i/>
                <w:iCs/>
                <w:sz w:val="20"/>
                <w:szCs w:val="20"/>
              </w:rPr>
              <w:t>7 990,</w:t>
            </w:r>
            <w:r w:rsidR="00966C79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6704" w:rsidP="00B36D51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1 195 </w:t>
            </w:r>
            <w:r w:rsidR="00B36D51" w:rsidRPr="0004321F">
              <w:rPr>
                <w:b/>
                <w:bCs/>
                <w:sz w:val="20"/>
                <w:szCs w:val="20"/>
              </w:rPr>
              <w:t>82</w:t>
            </w:r>
            <w:r w:rsidRPr="0004321F">
              <w:rPr>
                <w:b/>
                <w:bCs/>
                <w:sz w:val="20"/>
                <w:szCs w:val="20"/>
              </w:rPr>
              <w:t>9,</w:t>
            </w:r>
            <w:r w:rsidR="00E95A62" w:rsidRPr="0004321F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99,</w:t>
            </w:r>
            <w:r w:rsidR="00EE379A" w:rsidRPr="0004321F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За счет средств федерального бюджета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B93001" w:rsidP="00B467CE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Комплектование книжных фондов библиотек муниципальн</w:t>
            </w:r>
            <w:r w:rsidR="00B467CE">
              <w:rPr>
                <w:sz w:val="20"/>
                <w:szCs w:val="20"/>
              </w:rPr>
              <w:t>ых</w:t>
            </w:r>
            <w:r w:rsidRPr="0004321F">
              <w:rPr>
                <w:sz w:val="20"/>
                <w:szCs w:val="20"/>
              </w:rPr>
              <w:t xml:space="preserve"> образовани</w:t>
            </w:r>
            <w:r w:rsidR="00B467CE">
              <w:rPr>
                <w:sz w:val="20"/>
                <w:szCs w:val="20"/>
              </w:rPr>
              <w:t>й</w:t>
            </w:r>
            <w:r w:rsidRPr="0004321F">
              <w:rPr>
                <w:sz w:val="20"/>
                <w:szCs w:val="20"/>
              </w:rPr>
              <w:t xml:space="preserve"> и государственных библиотек городов Москвы и Санкт-Петербурга в рамках подпрограммы «Обеспечение прав граждан на доступ к культурным ценностям и информации» государственной программы "Развитие культуры и туризма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93001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9,8</w:t>
            </w:r>
            <w:r w:rsidR="000A5C8B"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93001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8,8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93001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-1,0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93001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8,8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15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За счет средств бюджета автономного округа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1B4874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Иные межбюджетные трансферты на </w:t>
            </w:r>
            <w:r w:rsidR="001B4874" w:rsidRPr="0004321F">
              <w:rPr>
                <w:sz w:val="20"/>
                <w:szCs w:val="20"/>
              </w:rPr>
              <w:t>организацию и проведение единого государственного экзамена в рамках</w:t>
            </w:r>
            <w:r w:rsidRPr="0004321F">
              <w:rPr>
                <w:sz w:val="20"/>
                <w:szCs w:val="20"/>
              </w:rPr>
              <w:t xml:space="preserve"> подпрограммы "</w:t>
            </w:r>
            <w:r w:rsidR="001B4874" w:rsidRPr="0004321F">
              <w:rPr>
                <w:sz w:val="20"/>
                <w:szCs w:val="20"/>
              </w:rPr>
              <w:t>Система оценки качества образования и информационная прозрачность системы образования</w:t>
            </w:r>
            <w:r w:rsidRPr="0004321F">
              <w:rPr>
                <w:sz w:val="20"/>
                <w:szCs w:val="20"/>
              </w:rPr>
              <w:t>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1B4874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7C460C" w:rsidP="007C460C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Иные межбюджетные трансферты на реализацию мероприятий в сфере молодежной политики в рамках подпрограммы «Молодежь Югры» </w:t>
            </w:r>
            <w:r w:rsidR="000A5C8B" w:rsidRPr="0004321F">
              <w:rPr>
                <w:sz w:val="20"/>
                <w:szCs w:val="20"/>
              </w:rPr>
              <w:t>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75,5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75,5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1B4874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75,5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Иные межбюджетные трансферты на реализацию мероприятий </w:t>
            </w:r>
            <w:r w:rsidR="001B4874" w:rsidRPr="0004321F">
              <w:rPr>
                <w:sz w:val="20"/>
                <w:szCs w:val="20"/>
              </w:rPr>
              <w:t xml:space="preserve">по поддержке </w:t>
            </w:r>
            <w:r w:rsidR="001B4874" w:rsidRPr="0004321F">
              <w:rPr>
                <w:sz w:val="20"/>
                <w:szCs w:val="20"/>
              </w:rPr>
              <w:lastRenderedPageBreak/>
              <w:t xml:space="preserve">российского казачества в рамках </w:t>
            </w:r>
            <w:r w:rsidRPr="0004321F">
              <w:rPr>
                <w:sz w:val="20"/>
                <w:szCs w:val="20"/>
              </w:rPr>
              <w:t>подпрограммы "Развитие</w:t>
            </w:r>
            <w:r w:rsidR="007C460C" w:rsidRPr="0004321F">
              <w:rPr>
                <w:sz w:val="20"/>
                <w:szCs w:val="20"/>
              </w:rPr>
              <w:t xml:space="preserve"> российского</w:t>
            </w:r>
            <w:r w:rsidRPr="0004321F">
              <w:rPr>
                <w:sz w:val="20"/>
                <w:szCs w:val="20"/>
              </w:rPr>
              <w:t xml:space="preserve"> казачества" государственной программы "</w:t>
            </w:r>
            <w:r w:rsidR="001B4874" w:rsidRPr="0004321F">
              <w:rPr>
                <w:sz w:val="20"/>
                <w:szCs w:val="20"/>
              </w:rPr>
              <w:t>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– Мансийском автономном округе - Югре в 2014-2020 года</w:t>
            </w:r>
            <w:r w:rsidR="00FE1E4C" w:rsidRPr="0004321F">
              <w:rPr>
                <w:sz w:val="20"/>
                <w:szCs w:val="20"/>
              </w:rPr>
              <w:t>х</w:t>
            </w:r>
            <w:r w:rsidRPr="0004321F">
              <w:rPr>
                <w:sz w:val="20"/>
                <w:szCs w:val="20"/>
              </w:rPr>
              <w:t>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E1E4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200,0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E1E4C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200</w:t>
            </w:r>
            <w:r w:rsidR="000A5C8B" w:rsidRPr="0004321F">
              <w:rPr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E1E4C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200</w:t>
            </w:r>
            <w:r w:rsidR="000A5C8B" w:rsidRPr="0004321F">
              <w:rPr>
                <w:sz w:val="20"/>
                <w:szCs w:val="20"/>
              </w:rPr>
              <w:t>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305C84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lastRenderedPageBreak/>
              <w:t>Иные межбюджетные трансферты</w:t>
            </w:r>
            <w:r w:rsidR="00305C84" w:rsidRPr="0004321F">
              <w:rPr>
                <w:sz w:val="20"/>
                <w:szCs w:val="20"/>
              </w:rPr>
              <w:t xml:space="preserve"> на</w:t>
            </w:r>
            <w:r w:rsidRPr="0004321F">
              <w:rPr>
                <w:sz w:val="20"/>
                <w:szCs w:val="20"/>
              </w:rPr>
              <w:t xml:space="preserve"> реализаци</w:t>
            </w:r>
            <w:r w:rsidR="00305C84" w:rsidRPr="0004321F">
              <w:rPr>
                <w:sz w:val="20"/>
                <w:szCs w:val="20"/>
              </w:rPr>
              <w:t>ю</w:t>
            </w:r>
            <w:r w:rsidRPr="0004321F">
              <w:rPr>
                <w:sz w:val="20"/>
                <w:szCs w:val="20"/>
              </w:rPr>
              <w:t xml:space="preserve"> наказов избирателей депутатам Думы Ханты-Мансийского автономного округа – Югры</w:t>
            </w:r>
            <w:r w:rsidR="00F17713" w:rsidRPr="0004321F">
              <w:rPr>
                <w:sz w:val="20"/>
                <w:szCs w:val="20"/>
              </w:rPr>
              <w:t xml:space="preserve"> в рамках непрограммного направления "Реализация наказов избирателей депутатам Думы Ханты-Мансийского автономного округа – Югры"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A5C8B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1771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5 395,3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17713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5 395,3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1771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5 395,3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17713" w:rsidP="00F17713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FE1E4C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E4C" w:rsidRPr="0004321F" w:rsidRDefault="00C40232" w:rsidP="00C40232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 xml:space="preserve">Иные межбюджетные трансферты на оказание государственной поддержки системы дополнительного образования детей </w:t>
            </w:r>
            <w:r w:rsidR="00F17713" w:rsidRPr="0004321F">
              <w:rPr>
                <w:sz w:val="20"/>
                <w:szCs w:val="20"/>
              </w:rPr>
              <w:t>в рамках подпрограммы "Общее образование.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4C" w:rsidRPr="0004321F" w:rsidRDefault="00FE1E4C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4C" w:rsidRPr="0004321F" w:rsidRDefault="00F1771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4C" w:rsidRPr="0004321F" w:rsidRDefault="00F17713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4C" w:rsidRPr="0004321F" w:rsidRDefault="00F17713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1E4C" w:rsidRPr="0004321F" w:rsidRDefault="00F17713" w:rsidP="00BD500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BD500E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0E" w:rsidRPr="0004321F" w:rsidRDefault="00BD500E" w:rsidP="00BD500E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Иные межбюджетные трансферты на реализацию дополнительных мероприятий в сфере занятости населения в рамках подпрограммы "Дополнительные мероприятия в области содействия занятости населения" государственной программы "Со</w:t>
            </w:r>
            <w:r w:rsidR="00563818" w:rsidRPr="0004321F">
              <w:rPr>
                <w:sz w:val="20"/>
                <w:szCs w:val="20"/>
              </w:rPr>
              <w:t xml:space="preserve">действие </w:t>
            </w:r>
            <w:r w:rsidRPr="0004321F">
              <w:rPr>
                <w:sz w:val="20"/>
                <w:szCs w:val="20"/>
              </w:rPr>
              <w:t>занятости населения в Ханты-Мансийском автономном округе – Югре на 2014–2020 годы"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0E" w:rsidRPr="0004321F" w:rsidRDefault="00BD500E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0E" w:rsidRPr="0004321F" w:rsidRDefault="0056381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50,0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0E" w:rsidRPr="0004321F" w:rsidRDefault="00563818" w:rsidP="000A5C8B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0E" w:rsidRPr="0004321F" w:rsidRDefault="00563818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50,0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00E" w:rsidRPr="0004321F" w:rsidRDefault="00563818" w:rsidP="00BD500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E95A62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A62" w:rsidRPr="0004321F" w:rsidRDefault="00E95A62" w:rsidP="00E95A62">
            <w:pPr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</w:t>
            </w:r>
            <w:r w:rsidR="00F0483F" w:rsidRPr="0004321F">
              <w:rPr>
                <w:sz w:val="20"/>
                <w:szCs w:val="20"/>
              </w:rPr>
              <w:t>, в рамках непрограммного направления деятельности "Межбюджетные трансферты, передаваемые бюджетам муниципальных образований автономного округа, не отнесенные к государственным программам"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A62" w:rsidRPr="0004321F" w:rsidRDefault="00E95A62" w:rsidP="000A5C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A62" w:rsidRPr="0004321F" w:rsidRDefault="00E95A62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160 564,7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A62" w:rsidRPr="0004321F" w:rsidRDefault="00E95A62" w:rsidP="00E95A62">
            <w:pPr>
              <w:jc w:val="right"/>
              <w:rPr>
                <w:i/>
                <w:iCs/>
                <w:sz w:val="20"/>
                <w:szCs w:val="20"/>
              </w:rPr>
            </w:pPr>
            <w:r w:rsidRPr="0004321F">
              <w:rPr>
                <w:i/>
                <w:iCs/>
                <w:sz w:val="20"/>
                <w:szCs w:val="20"/>
              </w:rPr>
              <w:t>160 564,7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A62" w:rsidRPr="0004321F" w:rsidRDefault="00E95A62" w:rsidP="000A5C8B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160 564,7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A62" w:rsidRPr="0004321F" w:rsidRDefault="00E95A62" w:rsidP="00BD500E">
            <w:pPr>
              <w:jc w:val="right"/>
              <w:rPr>
                <w:sz w:val="20"/>
                <w:szCs w:val="20"/>
              </w:rPr>
            </w:pPr>
            <w:r w:rsidRPr="0004321F">
              <w:rPr>
                <w:sz w:val="20"/>
                <w:szCs w:val="20"/>
              </w:rPr>
              <w:t>100,0</w:t>
            </w:r>
          </w:p>
        </w:tc>
      </w:tr>
      <w:tr w:rsidR="000A5C8B" w:rsidRPr="0004321F" w:rsidTr="00E95A62"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Итого иные межбюд</w:t>
            </w:r>
            <w:r w:rsidR="006C4134" w:rsidRPr="0004321F">
              <w:rPr>
                <w:b/>
                <w:bCs/>
                <w:sz w:val="20"/>
                <w:szCs w:val="20"/>
              </w:rPr>
              <w:t>ж</w:t>
            </w:r>
            <w:r w:rsidRPr="0004321F">
              <w:rPr>
                <w:b/>
                <w:bCs/>
                <w:sz w:val="20"/>
                <w:szCs w:val="20"/>
              </w:rPr>
              <w:t>етные трансферты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0B3A50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9,8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179A5" w:rsidP="007F11E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166 844,3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E179A5" w:rsidP="00A84D94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04321F">
              <w:rPr>
                <w:b/>
                <w:bCs/>
                <w:i/>
                <w:iCs/>
                <w:sz w:val="20"/>
                <w:szCs w:val="20"/>
              </w:rPr>
              <w:t>166 834,5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E179A5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D60134">
              <w:rPr>
                <w:b/>
                <w:bCs/>
                <w:sz w:val="20"/>
                <w:szCs w:val="20"/>
              </w:rPr>
              <w:t>166 844,3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A848AC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D60134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A5C8B" w:rsidRPr="0004321F" w:rsidTr="00E179A5">
        <w:trPr>
          <w:trHeight w:val="287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8B" w:rsidRPr="0004321F" w:rsidRDefault="000A5C8B" w:rsidP="000A5C8B">
            <w:pPr>
              <w:jc w:val="center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FF57D7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04321F">
              <w:rPr>
                <w:b/>
                <w:bCs/>
                <w:sz w:val="20"/>
                <w:szCs w:val="20"/>
              </w:rPr>
              <w:t>1 465 016,7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966C79" w:rsidP="00B414A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2 561 764,7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04321F" w:rsidRDefault="00B44736" w:rsidP="000A5C8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1 096 748,0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456B21" w:rsidP="005A35CC">
            <w:pPr>
              <w:jc w:val="right"/>
              <w:rPr>
                <w:b/>
                <w:bCs/>
                <w:sz w:val="20"/>
                <w:szCs w:val="20"/>
              </w:rPr>
            </w:pPr>
            <w:r w:rsidRPr="00D60134">
              <w:rPr>
                <w:b/>
                <w:bCs/>
                <w:sz w:val="20"/>
                <w:szCs w:val="20"/>
              </w:rPr>
              <w:t>2 553 887,</w:t>
            </w:r>
            <w:r w:rsidR="005A35CC" w:rsidRPr="00D6013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C8B" w:rsidRPr="00D60134" w:rsidRDefault="000A5C8B" w:rsidP="000A5C8B">
            <w:pPr>
              <w:jc w:val="right"/>
              <w:rPr>
                <w:b/>
                <w:bCs/>
                <w:sz w:val="20"/>
                <w:szCs w:val="20"/>
              </w:rPr>
            </w:pPr>
            <w:r w:rsidRPr="00D60134">
              <w:rPr>
                <w:b/>
                <w:bCs/>
                <w:sz w:val="20"/>
                <w:szCs w:val="20"/>
              </w:rPr>
              <w:t>99,7</w:t>
            </w:r>
          </w:p>
        </w:tc>
      </w:tr>
    </w:tbl>
    <w:p w:rsidR="000A5C8B" w:rsidRPr="0004321F" w:rsidRDefault="000A5C8B" w:rsidP="00925C0A">
      <w:pPr>
        <w:jc w:val="center"/>
        <w:rPr>
          <w:b/>
        </w:rPr>
      </w:pPr>
    </w:p>
    <w:p w:rsidR="0015267B" w:rsidRPr="0004321F" w:rsidRDefault="0015267B" w:rsidP="0015267B">
      <w:pPr>
        <w:jc w:val="right"/>
      </w:pPr>
    </w:p>
    <w:p w:rsidR="0015267B" w:rsidRPr="0004321F" w:rsidRDefault="0015267B" w:rsidP="0015267B">
      <w:pPr>
        <w:jc w:val="right"/>
      </w:pPr>
    </w:p>
    <w:p w:rsidR="0015267B" w:rsidRPr="0004321F" w:rsidRDefault="0015267B" w:rsidP="0015267B">
      <w:pPr>
        <w:jc w:val="right"/>
      </w:pPr>
    </w:p>
    <w:p w:rsidR="0015267B" w:rsidRPr="0004321F" w:rsidRDefault="0015267B" w:rsidP="0015267B">
      <w:pPr>
        <w:jc w:val="right"/>
      </w:pPr>
    </w:p>
    <w:p w:rsidR="00BB4AD8" w:rsidRPr="0004321F" w:rsidRDefault="00BB4AD8" w:rsidP="00387E37">
      <w:pPr>
        <w:jc w:val="center"/>
      </w:pPr>
    </w:p>
    <w:sectPr w:rsidR="00BB4AD8" w:rsidRPr="0004321F" w:rsidSect="004352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567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CC" w:rsidRDefault="005A35CC">
      <w:r>
        <w:separator/>
      </w:r>
    </w:p>
    <w:p w:rsidR="005A35CC" w:rsidRDefault="005A35CC"/>
  </w:endnote>
  <w:endnote w:type="continuationSeparator" w:id="0">
    <w:p w:rsidR="005A35CC" w:rsidRDefault="005A35CC">
      <w:r>
        <w:continuationSeparator/>
      </w:r>
    </w:p>
    <w:p w:rsidR="005A35CC" w:rsidRDefault="005A35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8C77D9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A35C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A35CC" w:rsidRDefault="005A35CC" w:rsidP="005C2710">
    <w:pPr>
      <w:pStyle w:val="a7"/>
      <w:ind w:right="360"/>
    </w:pPr>
  </w:p>
  <w:p w:rsidR="005A35CC" w:rsidRDefault="005A35C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5A35CC" w:rsidP="005C271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5A35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CC" w:rsidRDefault="005A35CC">
      <w:r>
        <w:separator/>
      </w:r>
    </w:p>
    <w:p w:rsidR="005A35CC" w:rsidRDefault="005A35CC"/>
  </w:footnote>
  <w:footnote w:type="continuationSeparator" w:id="0">
    <w:p w:rsidR="005A35CC" w:rsidRDefault="005A35CC">
      <w:r>
        <w:continuationSeparator/>
      </w:r>
    </w:p>
    <w:p w:rsidR="005A35CC" w:rsidRDefault="005A35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5A35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5A35C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5CC" w:rsidRDefault="005A35C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23"/>
  </w:num>
  <w:num w:numId="5">
    <w:abstractNumId w:val="9"/>
  </w:num>
  <w:num w:numId="6">
    <w:abstractNumId w:val="22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1"/>
  </w:num>
  <w:num w:numId="18">
    <w:abstractNumId w:val="15"/>
  </w:num>
  <w:num w:numId="19">
    <w:abstractNumId w:val="24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7"/>
  </w:num>
  <w:num w:numId="25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5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945"/>
    <w:rsid w:val="00040E2D"/>
    <w:rsid w:val="00041053"/>
    <w:rsid w:val="0004106B"/>
    <w:rsid w:val="000415CD"/>
    <w:rsid w:val="00041776"/>
    <w:rsid w:val="00042B98"/>
    <w:rsid w:val="0004321F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6A0F"/>
    <w:rsid w:val="000706E7"/>
    <w:rsid w:val="000713F5"/>
    <w:rsid w:val="00071405"/>
    <w:rsid w:val="00071BD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6704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A50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0C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F16"/>
    <w:rsid w:val="0012071C"/>
    <w:rsid w:val="00120EA9"/>
    <w:rsid w:val="0012107C"/>
    <w:rsid w:val="00121D65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808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74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3F8C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29"/>
    <w:rsid w:val="001F3088"/>
    <w:rsid w:val="001F35D9"/>
    <w:rsid w:val="001F3BBF"/>
    <w:rsid w:val="001F40AA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9E9"/>
    <w:rsid w:val="00232DC6"/>
    <w:rsid w:val="00233216"/>
    <w:rsid w:val="002349D8"/>
    <w:rsid w:val="00235144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00C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1CF"/>
    <w:rsid w:val="002A0DFD"/>
    <w:rsid w:val="002A0E7D"/>
    <w:rsid w:val="002A0F9A"/>
    <w:rsid w:val="002A1D0D"/>
    <w:rsid w:val="002A29F6"/>
    <w:rsid w:val="002A2FCE"/>
    <w:rsid w:val="002A36B2"/>
    <w:rsid w:val="002A46BF"/>
    <w:rsid w:val="002A608E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4DCD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5C84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7CB"/>
    <w:rsid w:val="00343B06"/>
    <w:rsid w:val="00343F46"/>
    <w:rsid w:val="0034447D"/>
    <w:rsid w:val="00344FD1"/>
    <w:rsid w:val="00345569"/>
    <w:rsid w:val="00347119"/>
    <w:rsid w:val="00347139"/>
    <w:rsid w:val="00347166"/>
    <w:rsid w:val="003474CD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668A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095D"/>
    <w:rsid w:val="003917D9"/>
    <w:rsid w:val="00392F05"/>
    <w:rsid w:val="003939C7"/>
    <w:rsid w:val="003939E0"/>
    <w:rsid w:val="00393EDF"/>
    <w:rsid w:val="0039415D"/>
    <w:rsid w:val="00394459"/>
    <w:rsid w:val="003946AB"/>
    <w:rsid w:val="00394856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48DC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B2A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239D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52BC"/>
    <w:rsid w:val="00435F63"/>
    <w:rsid w:val="00437584"/>
    <w:rsid w:val="00437C98"/>
    <w:rsid w:val="00440E2C"/>
    <w:rsid w:val="004411DD"/>
    <w:rsid w:val="0044172B"/>
    <w:rsid w:val="004419FC"/>
    <w:rsid w:val="00441F29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1ECD"/>
    <w:rsid w:val="0045210E"/>
    <w:rsid w:val="00452E53"/>
    <w:rsid w:val="00452F9E"/>
    <w:rsid w:val="004535E7"/>
    <w:rsid w:val="00453B03"/>
    <w:rsid w:val="00454E27"/>
    <w:rsid w:val="00455F7E"/>
    <w:rsid w:val="00456986"/>
    <w:rsid w:val="00456B21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37A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3FBF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BA9"/>
    <w:rsid w:val="00497CE1"/>
    <w:rsid w:val="004A0023"/>
    <w:rsid w:val="004A050C"/>
    <w:rsid w:val="004A074C"/>
    <w:rsid w:val="004A15E1"/>
    <w:rsid w:val="004A34E9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02A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4E3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2FD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27DFD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818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C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1976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30A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36BE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75C2"/>
    <w:rsid w:val="006576CD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D7F86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01A9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B58"/>
    <w:rsid w:val="006F3DF8"/>
    <w:rsid w:val="006F3E49"/>
    <w:rsid w:val="006F44AA"/>
    <w:rsid w:val="006F528A"/>
    <w:rsid w:val="006F609B"/>
    <w:rsid w:val="006F62C8"/>
    <w:rsid w:val="006F69B6"/>
    <w:rsid w:val="006F73E1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69C5"/>
    <w:rsid w:val="00737C2F"/>
    <w:rsid w:val="00740053"/>
    <w:rsid w:val="007401A7"/>
    <w:rsid w:val="00741505"/>
    <w:rsid w:val="007415D5"/>
    <w:rsid w:val="007422BA"/>
    <w:rsid w:val="007422E9"/>
    <w:rsid w:val="007429C6"/>
    <w:rsid w:val="00742D40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0AB6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470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7F9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60C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2BAE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1EB"/>
    <w:rsid w:val="007F2CC3"/>
    <w:rsid w:val="007F2E5B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F34"/>
    <w:rsid w:val="0085601E"/>
    <w:rsid w:val="00856874"/>
    <w:rsid w:val="00856EA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376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4E3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436"/>
    <w:rsid w:val="008B2951"/>
    <w:rsid w:val="008B2B5A"/>
    <w:rsid w:val="008B30BA"/>
    <w:rsid w:val="008B3334"/>
    <w:rsid w:val="008B3608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7D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6F45"/>
    <w:rsid w:val="008F066E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380C"/>
    <w:rsid w:val="009138B0"/>
    <w:rsid w:val="00914C8C"/>
    <w:rsid w:val="00914F8F"/>
    <w:rsid w:val="009153E7"/>
    <w:rsid w:val="00915F02"/>
    <w:rsid w:val="00916759"/>
    <w:rsid w:val="00916C87"/>
    <w:rsid w:val="0091718E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8F6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CA5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C79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45D0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A66"/>
    <w:rsid w:val="009E1E8E"/>
    <w:rsid w:val="009E230F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5794"/>
    <w:rsid w:val="00A26180"/>
    <w:rsid w:val="00A26222"/>
    <w:rsid w:val="00A262D2"/>
    <w:rsid w:val="00A26382"/>
    <w:rsid w:val="00A26757"/>
    <w:rsid w:val="00A278C2"/>
    <w:rsid w:val="00A27C8A"/>
    <w:rsid w:val="00A301B1"/>
    <w:rsid w:val="00A30764"/>
    <w:rsid w:val="00A30C76"/>
    <w:rsid w:val="00A321B4"/>
    <w:rsid w:val="00A32C42"/>
    <w:rsid w:val="00A32D8D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48AC"/>
    <w:rsid w:val="00A84D94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365"/>
    <w:rsid w:val="00B26799"/>
    <w:rsid w:val="00B278C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6D51"/>
    <w:rsid w:val="00B37056"/>
    <w:rsid w:val="00B3776B"/>
    <w:rsid w:val="00B37830"/>
    <w:rsid w:val="00B37C8C"/>
    <w:rsid w:val="00B414AE"/>
    <w:rsid w:val="00B4163F"/>
    <w:rsid w:val="00B418AE"/>
    <w:rsid w:val="00B4226B"/>
    <w:rsid w:val="00B42693"/>
    <w:rsid w:val="00B42710"/>
    <w:rsid w:val="00B42E06"/>
    <w:rsid w:val="00B435E1"/>
    <w:rsid w:val="00B44736"/>
    <w:rsid w:val="00B454C9"/>
    <w:rsid w:val="00B465EB"/>
    <w:rsid w:val="00B467CE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3F2E"/>
    <w:rsid w:val="00B65101"/>
    <w:rsid w:val="00B65463"/>
    <w:rsid w:val="00B65C43"/>
    <w:rsid w:val="00B6707D"/>
    <w:rsid w:val="00B675BA"/>
    <w:rsid w:val="00B67FE4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001"/>
    <w:rsid w:val="00B93763"/>
    <w:rsid w:val="00B94405"/>
    <w:rsid w:val="00B944B0"/>
    <w:rsid w:val="00B94516"/>
    <w:rsid w:val="00B9492D"/>
    <w:rsid w:val="00B95373"/>
    <w:rsid w:val="00B964C4"/>
    <w:rsid w:val="00B96592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00E"/>
    <w:rsid w:val="00BD5472"/>
    <w:rsid w:val="00BD554F"/>
    <w:rsid w:val="00BD6099"/>
    <w:rsid w:val="00BD7D93"/>
    <w:rsid w:val="00BE00CD"/>
    <w:rsid w:val="00BE138E"/>
    <w:rsid w:val="00BE1909"/>
    <w:rsid w:val="00BE2122"/>
    <w:rsid w:val="00BE2CA0"/>
    <w:rsid w:val="00BE351C"/>
    <w:rsid w:val="00BE367E"/>
    <w:rsid w:val="00BE5017"/>
    <w:rsid w:val="00BE5037"/>
    <w:rsid w:val="00BE5CFC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23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D44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D1E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2D12"/>
    <w:rsid w:val="00CC3535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146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3BE9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0134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5C5"/>
    <w:rsid w:val="00D74EA1"/>
    <w:rsid w:val="00D756EC"/>
    <w:rsid w:val="00D7611C"/>
    <w:rsid w:val="00D761B8"/>
    <w:rsid w:val="00D76599"/>
    <w:rsid w:val="00D769A0"/>
    <w:rsid w:val="00D769C3"/>
    <w:rsid w:val="00D76F87"/>
    <w:rsid w:val="00D776D2"/>
    <w:rsid w:val="00D77C43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38D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E77AA"/>
    <w:rsid w:val="00DF11F8"/>
    <w:rsid w:val="00DF162E"/>
    <w:rsid w:val="00DF1FB2"/>
    <w:rsid w:val="00DF244A"/>
    <w:rsid w:val="00DF27DA"/>
    <w:rsid w:val="00DF36B6"/>
    <w:rsid w:val="00DF3949"/>
    <w:rsid w:val="00DF39D2"/>
    <w:rsid w:val="00DF40EC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9A5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D00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A62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0A8"/>
    <w:rsid w:val="00EB6FF3"/>
    <w:rsid w:val="00EB74EB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2067"/>
    <w:rsid w:val="00EE379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3F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71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48E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1E4C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7D7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0A7C-9CD8-474E-A8FA-C5B1AFA1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9</Pages>
  <Words>2815</Words>
  <Characters>21056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23824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Сафина Юлия Рифатовна</cp:lastModifiedBy>
  <cp:revision>93</cp:revision>
  <cp:lastPrinted>2016-03-15T11:10:00Z</cp:lastPrinted>
  <dcterms:created xsi:type="dcterms:W3CDTF">2015-03-27T13:46:00Z</dcterms:created>
  <dcterms:modified xsi:type="dcterms:W3CDTF">2016-03-28T05:25:00Z</dcterms:modified>
</cp:coreProperties>
</file>